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w16du="http://schemas.microsoft.com/office/word/2023/wordml/word16du" mc:Ignorable="w14 w15 w16se wp14">
  <w:body>
    <w:p w:rsidR="00AE2F06" w:rsidP="3F10B2B6" w:rsidRDefault="00AE2F06" w14:paraId="2F559114" w14:textId="470C682A">
      <w:pPr>
        <w:pStyle w:val="Prrafodelista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bookmarkStart w:name="_Toc493071490" w:id="0"/>
      <w:r w:rsidRPr="3F10B2B6" w:rsidR="00AE2F06">
        <w:rPr>
          <w:rFonts w:ascii="Times New Roman" w:hAnsi="Times New Roman"/>
          <w:b w:val="1"/>
          <w:bCs w:val="1"/>
          <w:sz w:val="28"/>
          <w:szCs w:val="28"/>
        </w:rPr>
        <w:t>FORMULARIO</w:t>
      </w:r>
      <w:r w:rsidRPr="3F10B2B6" w:rsidR="00AE2F06">
        <w:rPr>
          <w:rFonts w:ascii="Times New Roman" w:hAnsi="Times New Roman"/>
          <w:b w:val="1"/>
          <w:bCs w:val="1"/>
          <w:sz w:val="28"/>
          <w:szCs w:val="28"/>
        </w:rPr>
        <w:t xml:space="preserve"> 1</w:t>
      </w:r>
      <w:r w:rsidRPr="3F10B2B6" w:rsidR="72406FDF">
        <w:rPr>
          <w:rFonts w:ascii="Times New Roman" w:hAnsi="Times New Roman"/>
          <w:b w:val="1"/>
          <w:bCs w:val="1"/>
          <w:sz w:val="28"/>
          <w:szCs w:val="28"/>
        </w:rPr>
        <w:t>e</w:t>
      </w:r>
    </w:p>
    <w:p w:rsidR="00AE2F06" w:rsidP="00AE2F06" w:rsidRDefault="00AE2F06" w14:paraId="00AB7972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E2F06" w:rsidP="00AE2F06" w:rsidRDefault="00BA5FD5" w14:paraId="4D5EC156" w14:textId="319027BB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:rsidR="00AE2F06" w:rsidP="00AE2F06" w:rsidRDefault="00AE2F06" w14:paraId="472BDF8D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AE2F06" w:rsidP="00AE2F06" w:rsidRDefault="00AE2F06" w14:paraId="792C0B52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AE2F06" w:rsidP="00AE2F06" w:rsidRDefault="00AE2F06" w14:paraId="29BB4698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AE2F06" w:rsidP="5E4BD05F" w:rsidRDefault="00AE2F06" w14:paraId="10900E29" w14:textId="4891DD35">
      <w:pPr>
        <w:pStyle w:val="Prrafodelista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CB3143A" w:rsidR="15427633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15427633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29A71D71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</w:t>
      </w:r>
      <w:r w:rsidRPr="614429C8" w:rsidR="7D36D2E2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r w:rsidRPr="614429C8" w:rsidR="19B247EB">
        <w:rPr>
          <w:rFonts w:ascii="Times New Roman" w:hAnsi="Times New Roman"/>
          <w:b w:val="1"/>
          <w:bCs w:val="1"/>
          <w:sz w:val="28"/>
          <w:szCs w:val="28"/>
          <w:lang w:val="pt-BR"/>
        </w:rPr>
        <w:t>/202</w:t>
      </w:r>
      <w:r w:rsidRPr="614429C8" w:rsidR="0B615F9F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</w:p>
    <w:p w:rsidRPr="00AC175E" w:rsidR="009E25CC" w:rsidP="002A7BF1" w:rsidRDefault="009E25CC" w14:paraId="04056411" w14:textId="77777777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Pr="00AC175E" w:rsidR="009E25CC" w:rsidP="3CF35E2E" w:rsidRDefault="009E25CC" w14:paraId="5DDC8CC2" w14:textId="6814DD50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right"/>
        <w:rPr>
          <w:rFonts w:eastAsia="Arial" w:cs="Arial"/>
          <w:sz w:val="24"/>
          <w:szCs w:val="24"/>
          <w:lang w:val="es-ES"/>
        </w:rPr>
      </w:pPr>
      <w:r w:rsidRPr="3CF35E2E" w:rsidR="7695CB2E">
        <w:rPr>
          <w:rFonts w:eastAsia="Arial" w:cs="Arial"/>
          <w:sz w:val="24"/>
          <w:szCs w:val="24"/>
          <w:lang w:val="es-ES"/>
        </w:rPr>
        <w:t>Canelones</w:t>
      </w:r>
      <w:r w:rsidRPr="3CF35E2E" w:rsidR="1A764C84">
        <w:rPr>
          <w:rFonts w:eastAsia="Arial" w:cs="Arial"/>
          <w:sz w:val="24"/>
          <w:szCs w:val="24"/>
          <w:lang w:val="es-ES"/>
        </w:rPr>
        <w:t>,</w:t>
      </w:r>
      <w:r w:rsidRPr="3CF35E2E" w:rsidR="43167513">
        <w:rPr>
          <w:rFonts w:eastAsia="Arial" w:cs="Arial"/>
          <w:sz w:val="24"/>
          <w:szCs w:val="24"/>
          <w:lang w:val="es-ES"/>
        </w:rPr>
        <w:t>.</w:t>
      </w:r>
      <w:r w:rsidRPr="3CF35E2E" w:rsidR="43167513">
        <w:rPr>
          <w:rFonts w:eastAsia="Arial" w:cs="Arial"/>
          <w:sz w:val="24"/>
          <w:szCs w:val="24"/>
          <w:lang w:val="es-ES"/>
        </w:rPr>
        <w:t>d</w:t>
      </w:r>
      <w:r w:rsidRPr="3CF35E2E" w:rsidR="43167513">
        <w:rPr>
          <w:rFonts w:eastAsia="Arial" w:cs="Arial"/>
          <w:sz w:val="24"/>
          <w:szCs w:val="24"/>
          <w:lang w:val="es-ES"/>
        </w:rPr>
        <w:t>e</w:t>
      </w:r>
      <w:r w:rsidRPr="3CF35E2E" w:rsidR="43167513">
        <w:rPr>
          <w:rFonts w:eastAsia="Arial" w:cs="Arial"/>
          <w:sz w:val="24"/>
          <w:szCs w:val="24"/>
          <w:lang w:val="es-ES"/>
        </w:rPr>
        <w:t>…</w:t>
      </w:r>
      <w:r w:rsidRPr="3CF35E2E" w:rsidR="43167513">
        <w:rPr>
          <w:rFonts w:eastAsia="Arial" w:cs="Arial"/>
          <w:sz w:val="24"/>
          <w:szCs w:val="24"/>
          <w:lang w:val="es-ES"/>
        </w:rPr>
        <w:t>……</w:t>
      </w:r>
      <w:r w:rsidRPr="3CF35E2E" w:rsidR="43167513">
        <w:rPr>
          <w:rFonts w:eastAsia="Arial" w:cs="Arial"/>
          <w:sz w:val="24"/>
          <w:szCs w:val="24"/>
          <w:lang w:val="es-ES"/>
        </w:rPr>
        <w:t>…</w:t>
      </w:r>
      <w:r w:rsidRPr="3CF35E2E" w:rsidR="43167513">
        <w:rPr>
          <w:rFonts w:eastAsia="Arial" w:cs="Arial"/>
          <w:sz w:val="24"/>
          <w:szCs w:val="24"/>
          <w:lang w:val="es-ES"/>
        </w:rPr>
        <w:t>.</w:t>
      </w:r>
      <w:r w:rsidRPr="3CF35E2E" w:rsidR="43167513">
        <w:rPr>
          <w:rFonts w:eastAsia="Arial" w:cs="Arial"/>
          <w:sz w:val="24"/>
          <w:szCs w:val="24"/>
          <w:lang w:val="es-ES"/>
        </w:rPr>
        <w:t xml:space="preserve"> 2</w:t>
      </w:r>
      <w:r w:rsidRPr="3CF35E2E" w:rsidR="43167513">
        <w:rPr>
          <w:rFonts w:eastAsia="Arial" w:cs="Arial"/>
          <w:sz w:val="24"/>
          <w:szCs w:val="24"/>
          <w:lang w:val="es-ES"/>
        </w:rPr>
        <w:t>0</w:t>
      </w:r>
      <w:r w:rsidRPr="3CF35E2E" w:rsidR="4BDF1258">
        <w:rPr>
          <w:rFonts w:eastAsia="Arial" w:cs="Arial"/>
          <w:sz w:val="24"/>
          <w:szCs w:val="24"/>
          <w:lang w:val="es-ES"/>
        </w:rPr>
        <w:t>2</w:t>
      </w:r>
      <w:r w:rsidRPr="3CF35E2E" w:rsidR="3C692147">
        <w:rPr>
          <w:rFonts w:eastAsia="Arial" w:cs="Arial"/>
          <w:sz w:val="24"/>
          <w:szCs w:val="24"/>
          <w:lang w:val="es-ES"/>
        </w:rPr>
        <w:t>6</w:t>
      </w:r>
      <w:r w:rsidRPr="3CF35E2E" w:rsidR="43167513">
        <w:rPr>
          <w:rFonts w:eastAsia="Arial" w:cs="Arial"/>
          <w:sz w:val="24"/>
          <w:szCs w:val="24"/>
          <w:lang w:val="es-ES"/>
        </w:rPr>
        <w:t>.</w:t>
      </w:r>
    </w:p>
    <w:p w:rsidR="009E25CC" w:rsidP="002A7BF1" w:rsidRDefault="009E25CC" w14:paraId="0F6684F7" w14:textId="156C3599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Pr="00AC175E" w:rsidR="00AE2F06" w:rsidP="002A7BF1" w:rsidRDefault="00AE2F06" w14:paraId="7350FE61" w14:textId="77777777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Pr="00AC175E" w:rsidR="009E25CC" w:rsidP="002A7BF1" w:rsidRDefault="009E25CC" w14:paraId="6B07A91B" w14:textId="0D2E5663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 w:rsidR="2F3CD89A">
        <w:rPr>
          <w:rFonts w:eastAsia="Arial" w:cs="Arial"/>
          <w:sz w:val="24"/>
          <w:szCs w:val="24"/>
          <w:lang w:val="es-ES"/>
        </w:rPr>
        <w:t>Q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z w:val="24"/>
          <w:szCs w:val="24"/>
          <w:lang w:val="es-ES"/>
        </w:rPr>
        <w:t>ien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z w:val="24"/>
          <w:szCs w:val="24"/>
          <w:lang w:val="es-ES"/>
        </w:rPr>
        <w:t>scr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 w:rsidR="2F3CD89A">
        <w:rPr>
          <w:rFonts w:eastAsia="Arial" w:cs="Arial"/>
          <w:sz w:val="24"/>
          <w:szCs w:val="24"/>
          <w:lang w:val="es-ES"/>
        </w:rPr>
        <w:t>……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 w:rsidR="2F3CD89A">
        <w:rPr>
          <w:rFonts w:eastAsia="Arial" w:cs="Arial"/>
          <w:sz w:val="24"/>
          <w:szCs w:val="24"/>
          <w:lang w:val="es-ES"/>
        </w:rPr>
        <w:t>……</w:t>
      </w:r>
      <w:r w:rsidRPr="00AC175E" w:rsidR="0AB5467B">
        <w:rPr>
          <w:rFonts w:eastAsia="Arial" w:cs="Arial"/>
          <w:sz w:val="24"/>
          <w:szCs w:val="24"/>
          <w:lang w:val="es-ES"/>
        </w:rPr>
        <w:t>……</w:t>
      </w:r>
      <w:r w:rsidRPr="00AC175E" w:rsidR="2F3CD89A">
        <w:rPr>
          <w:rFonts w:eastAsia="Arial" w:cs="Arial"/>
          <w:sz w:val="24"/>
          <w:szCs w:val="24"/>
          <w:lang w:val="es-ES"/>
        </w:rPr>
        <w:t>…</w:t>
      </w:r>
      <w:r w:rsidRPr="00AC175E" w:rsidR="3ADB6E4C">
        <w:rPr>
          <w:rFonts w:eastAsia="Arial" w:cs="Arial"/>
          <w:sz w:val="24"/>
          <w:szCs w:val="24"/>
          <w:lang w:val="es-ES"/>
        </w:rPr>
        <w:t>……</w:t>
      </w:r>
      <w:r w:rsidRPr="00AC175E" w:rsidR="2F3CD89A">
        <w:rPr>
          <w:rFonts w:eastAsia="Arial" w:cs="Arial"/>
          <w:sz w:val="24"/>
          <w:szCs w:val="24"/>
          <w:lang w:val="es-ES"/>
        </w:rPr>
        <w:t>,re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 w:rsidR="2F3CD89A">
        <w:rPr>
          <w:rFonts w:eastAsia="Arial" w:cs="Arial"/>
          <w:sz w:val="24"/>
          <w:szCs w:val="24"/>
          <w:lang w:val="es-ES"/>
        </w:rPr>
        <w:t>le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 w:rsidR="2F3CD89A">
        <w:rPr>
          <w:rFonts w:eastAsia="Arial" w:cs="Arial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z w:val="24"/>
          <w:szCs w:val="24"/>
          <w:lang w:val="es-ES"/>
        </w:rPr>
        <w:t>ico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 w:rsidR="2F3CD89A">
        <w:rPr>
          <w:rFonts w:eastAsia="Arial" w:cs="Arial"/>
          <w:sz w:val="24"/>
          <w:szCs w:val="24"/>
          <w:lang w:val="es-ES"/>
        </w:rPr>
        <w:t>l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 w:rsidR="2F3CD89A">
        <w:rPr>
          <w:rFonts w:eastAsia="Arial" w:cs="Arial"/>
          <w:sz w:val="24"/>
          <w:szCs w:val="24"/>
          <w:lang w:val="es-ES"/>
        </w:rPr>
        <w:t>ro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cto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 w:rsidR="2F3CD89A">
        <w:rPr>
          <w:rFonts w:eastAsia="Arial" w:cs="Arial"/>
          <w:sz w:val="24"/>
          <w:szCs w:val="24"/>
          <w:lang w:val="es-ES"/>
        </w:rPr>
        <w:t>r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z w:val="24"/>
          <w:szCs w:val="24"/>
          <w:lang w:val="es-ES"/>
        </w:rPr>
        <w:t>it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ct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z w:val="24"/>
          <w:szCs w:val="24"/>
          <w:lang w:val="es-ES"/>
        </w:rPr>
        <w:t>o 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sti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Vi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z w:val="24"/>
          <w:szCs w:val="24"/>
          <w:lang w:val="es-ES"/>
        </w:rPr>
        <w:t>ie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lec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>,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 w:rsidR="2F3CD89A">
        <w:rPr>
          <w:rFonts w:eastAsia="Arial" w:cs="Arial"/>
          <w:sz w:val="24"/>
          <w:szCs w:val="24"/>
          <w:lang w:val="es-ES"/>
        </w:rPr>
        <w:t>ra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l P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 w:rsidR="2F3CD89A">
        <w:rPr>
          <w:rFonts w:eastAsia="Arial" w:cs="Arial"/>
          <w:sz w:val="24"/>
          <w:szCs w:val="24"/>
          <w:lang w:val="es-ES"/>
        </w:rPr>
        <w:t>rón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 w:rsidR="2F3CD89A">
        <w:rPr>
          <w:rFonts w:eastAsia="Arial" w:cs="Arial"/>
          <w:sz w:val="24"/>
          <w:szCs w:val="24"/>
          <w:lang w:val="es-ES"/>
        </w:rPr>
        <w:t>……</w:t>
      </w:r>
      <w:r w:rsidRPr="00AC175E" w:rsidR="790B5C60">
        <w:rPr>
          <w:rFonts w:eastAsia="Arial" w:cs="Arial"/>
          <w:sz w:val="24"/>
          <w:szCs w:val="24"/>
          <w:lang w:val="es-ES"/>
        </w:rPr>
        <w:t>…, ubicado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la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……</w:t>
      </w:r>
      <w:r w:rsidRPr="00AC175E" w:rsidR="598C9FBF">
        <w:rPr>
          <w:rFonts w:eastAsia="Arial" w:cs="Arial"/>
          <w:sz w:val="24"/>
          <w:szCs w:val="24"/>
          <w:lang w:val="es-ES"/>
        </w:rPr>
        <w:t>……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. </w:t>
      </w:r>
      <w:r w:rsidRPr="00AC175E" w:rsidR="2F3CD89A">
        <w:rPr>
          <w:rFonts w:eastAsia="Arial" w:cs="Arial"/>
          <w:sz w:val="24"/>
          <w:szCs w:val="24"/>
          <w:lang w:val="es-ES"/>
        </w:rPr>
        <w:t>Nº</w:t>
      </w:r>
      <w:r w:rsidRPr="00AC175E" w:rsidR="2F3CD89A">
        <w:rPr>
          <w:rFonts w:eastAsia="Arial" w:cs="Arial"/>
          <w:sz w:val="24"/>
          <w:szCs w:val="24"/>
          <w:lang w:val="es-ES"/>
        </w:rPr>
        <w:t>…</w:t>
      </w:r>
      <w:r w:rsidRPr="00AC175E" w:rsidR="251EF901">
        <w:rPr>
          <w:rFonts w:eastAsia="Arial" w:cs="Arial"/>
          <w:sz w:val="24"/>
          <w:szCs w:val="24"/>
          <w:lang w:val="es-ES"/>
        </w:rPr>
        <w:t>…, CERTIFICO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 y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DEC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ARO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 w:rsidR="2F3CD89A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JU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 w:rsidR="2F3CD89A">
        <w:rPr>
          <w:rFonts w:eastAsia="Arial" w:cs="Arial"/>
          <w:sz w:val="24"/>
          <w:szCs w:val="24"/>
          <w:lang w:val="es-ES"/>
        </w:rPr>
        <w:t>EN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ra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 w:rsidR="2F3CD89A">
        <w:rPr>
          <w:rFonts w:eastAsia="Arial" w:cs="Arial"/>
          <w:sz w:val="24"/>
          <w:szCs w:val="24"/>
          <w:lang w:val="es-ES"/>
        </w:rPr>
        <w:t>id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s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s,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z w:val="24"/>
          <w:szCs w:val="24"/>
          <w:lang w:val="es-ES"/>
        </w:rPr>
        <w:t>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icho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 w:rsidR="2F3CD89A">
        <w:rPr>
          <w:rFonts w:eastAsia="Arial" w:cs="Arial"/>
          <w:sz w:val="24"/>
          <w:szCs w:val="24"/>
          <w:lang w:val="es-ES"/>
        </w:rPr>
        <w:t>ro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cto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 w:rsidR="2F3CD89A">
        <w:rPr>
          <w:rFonts w:eastAsia="Arial" w:cs="Arial"/>
          <w:sz w:val="24"/>
          <w:szCs w:val="24"/>
          <w:lang w:val="es-ES"/>
        </w:rPr>
        <w:t>le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 w:rsidR="2F3CD89A">
        <w:rPr>
          <w:rFonts w:eastAsia="Arial" w:cs="Arial"/>
          <w:sz w:val="24"/>
          <w:szCs w:val="24"/>
          <w:lang w:val="es-ES"/>
        </w:rPr>
        <w:t>ti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z w:val="24"/>
          <w:szCs w:val="24"/>
          <w:lang w:val="es-ES"/>
        </w:rPr>
        <w:t>r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 w:rsidR="2F3CD89A">
        <w:rPr>
          <w:rFonts w:eastAsia="Arial" w:cs="Arial"/>
          <w:sz w:val="24"/>
          <w:szCs w:val="24"/>
          <w:lang w:val="es-ES"/>
        </w:rPr>
        <w:t>s</w:t>
      </w:r>
      <w:r w:rsidRPr="00AC175E" w:rsidR="2F3CD89A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z w:val="24"/>
          <w:szCs w:val="24"/>
          <w:lang w:val="es-ES"/>
        </w:rPr>
        <w:t>icas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 w:rsidR="2F3CD89A">
        <w:rPr>
          <w:rFonts w:eastAsia="Arial" w:cs="Arial"/>
          <w:sz w:val="24"/>
          <w:szCs w:val="24"/>
          <w:lang w:val="es-ES"/>
        </w:rPr>
        <w:t>st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 w:rsidR="2F3CD89A">
        <w:rPr>
          <w:rFonts w:eastAsia="Arial" w:cs="Arial"/>
          <w:sz w:val="24"/>
          <w:szCs w:val="24"/>
          <w:lang w:val="es-ES"/>
        </w:rPr>
        <w:t>leci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 w:rsidR="2F3CD89A">
        <w:rPr>
          <w:rFonts w:eastAsia="Arial" w:cs="Arial"/>
          <w:sz w:val="24"/>
          <w:szCs w:val="24"/>
          <w:lang w:val="es-ES"/>
        </w:rPr>
        <w:t>s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 w:rsidR="2F3CD89A">
        <w:rPr>
          <w:rFonts w:eastAsia="Arial" w:cs="Arial"/>
          <w:sz w:val="24"/>
          <w:szCs w:val="24"/>
          <w:lang w:val="es-ES"/>
        </w:rPr>
        <w:t>ra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l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z w:val="24"/>
          <w:szCs w:val="24"/>
          <w:lang w:val="es-ES"/>
        </w:rPr>
        <w:t>rón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y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 w:rsidR="2F3CD89A">
        <w:rPr>
          <w:rFonts w:eastAsia="Arial" w:cs="Arial"/>
          <w:sz w:val="24"/>
          <w:szCs w:val="24"/>
          <w:lang w:val="es-ES"/>
        </w:rPr>
        <w:t>r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>ti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 w:rsidR="2F3CD89A">
        <w:rPr>
          <w:rFonts w:eastAsia="Arial" w:cs="Arial"/>
          <w:sz w:val="24"/>
          <w:szCs w:val="24"/>
          <w:lang w:val="es-ES"/>
        </w:rPr>
        <w:t>ie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z w:val="24"/>
          <w:szCs w:val="24"/>
          <w:lang w:val="es-ES"/>
        </w:rPr>
        <w:t>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z w:val="24"/>
          <w:szCs w:val="24"/>
          <w:lang w:val="es-ES"/>
        </w:rPr>
        <w:t>ic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 w:rsidR="2F3CD89A">
        <w:rPr>
          <w:rFonts w:eastAsia="Arial" w:cs="Arial"/>
          <w:sz w:val="24"/>
          <w:szCs w:val="24"/>
          <w:lang w:val="es-ES"/>
        </w:rPr>
        <w:t>ra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 w:rsidR="2F3CD89A">
        <w:rPr>
          <w:rFonts w:eastAsia="Arial" w:cs="Arial"/>
          <w:sz w:val="24"/>
          <w:szCs w:val="24"/>
          <w:lang w:val="es-ES"/>
        </w:rPr>
        <w:t>icac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 w:rsidR="2F3CD89A">
        <w:rPr>
          <w:rFonts w:eastAsia="Arial" w:cs="Arial"/>
          <w:sz w:val="24"/>
          <w:szCs w:val="24"/>
          <w:lang w:val="es-ES"/>
        </w:rPr>
        <w:t>s c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sti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lec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,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st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cid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>s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 w:rsidR="2F3CD89A">
        <w:rPr>
          <w:rFonts w:eastAsia="Arial" w:cs="Arial"/>
          <w:sz w:val="24"/>
          <w:szCs w:val="24"/>
          <w:lang w:val="es-ES"/>
        </w:rPr>
        <w:t>r la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 w:rsidR="2F3CD89A">
        <w:rPr>
          <w:rFonts w:eastAsia="Arial" w:cs="Arial"/>
          <w:sz w:val="24"/>
          <w:szCs w:val="24"/>
          <w:lang w:val="es-ES"/>
        </w:rPr>
        <w:t>cia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 w:rsidR="2F3CD89A">
        <w:rPr>
          <w:rFonts w:eastAsia="Arial" w:cs="Arial"/>
          <w:sz w:val="24"/>
          <w:szCs w:val="24"/>
          <w:lang w:val="es-ES"/>
        </w:rPr>
        <w:t>rt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l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z w:val="24"/>
          <w:szCs w:val="24"/>
          <w:lang w:val="es-ES"/>
        </w:rPr>
        <w:t>e………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 w:rsidR="2F3CD89A">
        <w:rPr>
          <w:rFonts w:eastAsia="Arial" w:cs="Arial"/>
          <w:sz w:val="24"/>
          <w:szCs w:val="24"/>
          <w:lang w:val="es-ES"/>
        </w:rPr>
        <w:t>.</w:t>
      </w:r>
    </w:p>
    <w:p w:rsidRPr="00AC175E" w:rsidR="009E25CC" w:rsidP="002A7BF1" w:rsidRDefault="009E25CC" w14:paraId="1FEF658D" w14:textId="77777777">
      <w:pPr>
        <w:spacing w:line="276" w:lineRule="auto"/>
        <w:rPr>
          <w:rFonts w:cs="Arial"/>
          <w:sz w:val="24"/>
          <w:szCs w:val="24"/>
          <w:lang w:val="es-ES"/>
        </w:rPr>
      </w:pPr>
    </w:p>
    <w:p w:rsidRPr="00AC175E" w:rsidR="009E25CC" w:rsidP="002A7BF1" w:rsidRDefault="009E25CC" w14:paraId="3E1785B3" w14:textId="77777777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:rsidRPr="00AC175E" w:rsidR="009E25CC" w:rsidP="002A7BF1" w:rsidRDefault="009E25CC" w14:paraId="2770F5B3" w14:textId="77777777">
      <w:pPr>
        <w:spacing w:line="276" w:lineRule="auto"/>
        <w:rPr>
          <w:rFonts w:cs="Arial"/>
          <w:sz w:val="24"/>
          <w:szCs w:val="24"/>
          <w:lang w:val="es-ES"/>
        </w:rPr>
      </w:pPr>
    </w:p>
    <w:p w:rsidRPr="00AC175E" w:rsidR="009E25CC" w:rsidP="6A7CA032" w:rsidRDefault="009E25CC" w14:textId="5506DF69" w14:paraId="4178828F">
      <w:pPr>
        <w:pStyle w:val="Prrafodelista"/>
        <w:numPr>
          <w:ilvl w:val="0"/>
          <w:numId w:val="19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a 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d urba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 w:rsidR="009E25CC">
        <w:rPr>
          <w:rFonts w:eastAsia="Arial" w:cs="Arial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 w:rsidR="009E25CC">
        <w:rPr>
          <w:rFonts w:eastAsia="Arial" w:cs="Arial"/>
          <w:sz w:val="24"/>
          <w:szCs w:val="24"/>
          <w:lang w:val="es-ES"/>
        </w:rPr>
        <w:t>a sea 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a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en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sp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c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o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é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z w:val="24"/>
          <w:szCs w:val="24"/>
          <w:lang w:val="es-ES"/>
        </w:rPr>
        <w:t>at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, 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do 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 w:rsidR="009E25CC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ntend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nc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 w:rsidR="009E25CC">
        <w:rPr>
          <w:rFonts w:eastAsia="Arial" w:cs="Arial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.</w:t>
      </w:r>
    </w:p>
    <w:p w:rsidRPr="00AC175E" w:rsidR="009E25CC" w:rsidP="6A7CA032" w:rsidRDefault="009E25CC" w14:textId="5506DF69" w14:paraId="34B4DBA2">
      <w:pPr>
        <w:pStyle w:val="Prrafodelista"/>
        <w:numPr>
          <w:ilvl w:val="0"/>
          <w:numId w:val="19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 w:rsidR="009E25CC">
        <w:rPr>
          <w:rFonts w:eastAsia="Arial" w:cs="Arial"/>
          <w:sz w:val="24"/>
          <w:szCs w:val="24"/>
          <w:lang w:val="es-ES"/>
        </w:rPr>
        <w:t>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b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nte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 w:rsidR="009E25CC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ca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o 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 w:rsidR="009E25CC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a 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nc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a la e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.</w:t>
      </w:r>
    </w:p>
    <w:p w:rsidRPr="00AC175E" w:rsidR="009E25CC" w:rsidP="6A7CA032" w:rsidRDefault="009E25CC" w14:textId="5506DF69" w14:paraId="7D8159B4">
      <w:pPr>
        <w:pStyle w:val="Prrafodelista"/>
        <w:numPr>
          <w:ilvl w:val="0"/>
          <w:numId w:val="19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 w:rsidR="009E25CC">
        <w:rPr>
          <w:rFonts w:eastAsia="Arial" w:cs="Arial"/>
          <w:sz w:val="24"/>
          <w:szCs w:val="24"/>
          <w:lang w:val="es-ES"/>
        </w:rPr>
        <w:t xml:space="preserve">El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z w:val="24"/>
          <w:szCs w:val="24"/>
          <w:lang w:val="es-ES"/>
        </w:rPr>
        <w:t>er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so de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ucc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ón co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es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co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as 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sc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 w:rsidR="009E25CC">
        <w:rPr>
          <w:rFonts w:eastAsia="Arial" w:cs="Arial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ue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o comp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 w:rsidR="009E25CC">
        <w:rPr>
          <w:rFonts w:eastAsia="Arial" w:cs="Arial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ari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, 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grimens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, sa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 w:rsidR="009E25CC">
        <w:rPr>
          <w:rFonts w:eastAsia="Arial" w:cs="Arial"/>
          <w:sz w:val="24"/>
          <w:szCs w:val="24"/>
          <w:lang w:val="es-ES"/>
        </w:rPr>
        <w:t>u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ur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)</w:t>
      </w:r>
    </w:p>
    <w:p w:rsidRPr="00AC175E" w:rsidR="009E25CC" w:rsidP="6A7CA032" w:rsidRDefault="009E25CC" w14:textId="5506DF69" w14:paraId="71FC2FB7">
      <w:pPr>
        <w:pStyle w:val="Prrafodelista"/>
        <w:numPr>
          <w:ilvl w:val="0"/>
          <w:numId w:val="19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ac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es nece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z w:val="24"/>
          <w:szCs w:val="24"/>
          <w:lang w:val="es-ES"/>
        </w:rPr>
        <w:t>ari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a l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comp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z w:val="24"/>
          <w:szCs w:val="24"/>
          <w:lang w:val="es-ES"/>
        </w:rPr>
        <w:t>.</w:t>
      </w:r>
    </w:p>
    <w:p w:rsidRPr="00AC175E" w:rsidR="009E25CC" w:rsidP="002A7BF1" w:rsidRDefault="009E25CC" w14:paraId="72BF86B9" w14:textId="77777777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="009E25CC" w:rsidP="002A7BF1" w:rsidRDefault="009E25CC" w14:paraId="38A0622A" w14:textId="35AC1365">
      <w:pPr>
        <w:spacing w:line="276" w:lineRule="auto"/>
        <w:rPr>
          <w:rFonts w:eastAsia="Arial" w:cs="Arial"/>
          <w:sz w:val="24"/>
          <w:szCs w:val="24"/>
          <w:lang w:val="es-ES"/>
        </w:rPr>
      </w:pPr>
      <w:bookmarkStart w:name="_GoBack" w:id="1"/>
      <w:bookmarkEnd w:id="1"/>
    </w:p>
    <w:p w:rsidR="00AE2F06" w:rsidP="002A7BF1" w:rsidRDefault="00AE2F06" w14:paraId="6595B3DB" w14:textId="3B21C009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="3CF35E2E" w:rsidP="3CF35E2E" w:rsidRDefault="3CF35E2E" w14:paraId="1B743CDC" w14:textId="6FEF3773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="3CF35E2E" w:rsidP="3CF35E2E" w:rsidRDefault="3CF35E2E" w14:paraId="333686D3" w14:textId="0652C040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="3CF35E2E" w:rsidP="3CF35E2E" w:rsidRDefault="3CF35E2E" w14:paraId="5F623D5C" w14:textId="78E08DDB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="3CF35E2E" w:rsidP="3CF35E2E" w:rsidRDefault="3CF35E2E" w14:paraId="0D1CC6C7" w14:textId="0029E95D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="335AD622" w:rsidP="3CF35E2E" w:rsidRDefault="335AD622" w14:paraId="267CFB35" w14:textId="09D85938">
      <w:pPr>
        <w:spacing w:line="276" w:lineRule="auto"/>
        <w:jc w:val="center"/>
      </w:pPr>
      <w:r w:rsidRPr="3CF35E2E" w:rsidR="335AD622">
        <w:rPr>
          <w:rFonts w:eastAsia="Arial" w:cs="Arial"/>
          <w:sz w:val="24"/>
          <w:szCs w:val="24"/>
          <w:lang w:val="es-ES"/>
        </w:rPr>
        <w:t>_______________________________</w:t>
      </w:r>
    </w:p>
    <w:p w:rsidR="335AD622" w:rsidP="3CF35E2E" w:rsidRDefault="335AD622" w14:paraId="28CBCDB1" w14:textId="3404B976">
      <w:pPr>
        <w:spacing w:line="276" w:lineRule="auto"/>
        <w:jc w:val="center"/>
      </w:pPr>
      <w:r w:rsidRPr="3CF35E2E" w:rsidR="335AD622">
        <w:rPr>
          <w:rFonts w:eastAsia="Arial" w:cs="Arial"/>
          <w:sz w:val="24"/>
          <w:szCs w:val="24"/>
          <w:lang w:val="es-ES"/>
        </w:rPr>
        <w:t>Responsable Técnico</w:t>
      </w:r>
    </w:p>
    <w:p w:rsidRPr="00AC175E" w:rsidR="00AE2F06" w:rsidP="002A7BF1" w:rsidRDefault="00AE2F06" w14:paraId="18D0ED31" w14:textId="77777777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="009E25CC" w:rsidP="00AE2F06" w:rsidRDefault="00AE2F06" w14:paraId="0DCEE957" w14:textId="367A5969">
      <w:pPr>
        <w:spacing w:line="276" w:lineRule="auto"/>
        <w:jc w:val="center"/>
      </w:pP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orient="portrait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1DF" w:rsidRDefault="007861DF" w14:paraId="45AC1DCE" w14:textId="77777777">
      <w:r>
        <w:separator/>
      </w:r>
    </w:p>
  </w:endnote>
  <w:endnote w:type="continuationSeparator" w:id="0">
    <w:p w:rsidR="007861DF" w:rsidRDefault="007861DF" w14:paraId="5E82CB6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1DF" w:rsidRDefault="007861DF" w14:paraId="7772B421" w14:textId="77777777">
      <w:r>
        <w:separator/>
      </w:r>
    </w:p>
  </w:footnote>
  <w:footnote w:type="continuationSeparator" w:id="0">
    <w:p w:rsidR="007861DF" w:rsidRDefault="007861DF" w14:paraId="5D1C974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6">
    <w:nsid w:val="35d450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26"/>
  </w: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pt-BR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85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4AF9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2488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AB5467B"/>
    <w:rsid w:val="0B615F9F"/>
    <w:rsid w:val="15427633"/>
    <w:rsid w:val="19B247EB"/>
    <w:rsid w:val="1A764C84"/>
    <w:rsid w:val="1D42506F"/>
    <w:rsid w:val="251EF901"/>
    <w:rsid w:val="25D17954"/>
    <w:rsid w:val="28F53547"/>
    <w:rsid w:val="29A71D71"/>
    <w:rsid w:val="2F3CD89A"/>
    <w:rsid w:val="335AD622"/>
    <w:rsid w:val="33B84A4C"/>
    <w:rsid w:val="3ADB6E4C"/>
    <w:rsid w:val="3C692147"/>
    <w:rsid w:val="3CF35E2E"/>
    <w:rsid w:val="3F10B2B6"/>
    <w:rsid w:val="3F12B3EC"/>
    <w:rsid w:val="43167513"/>
    <w:rsid w:val="49D12A69"/>
    <w:rsid w:val="4BDF1258"/>
    <w:rsid w:val="4DCDE4D9"/>
    <w:rsid w:val="598C9FBF"/>
    <w:rsid w:val="5E4BD05F"/>
    <w:rsid w:val="614429C8"/>
    <w:rsid w:val="64695A10"/>
    <w:rsid w:val="65740FC0"/>
    <w:rsid w:val="681CD4AA"/>
    <w:rsid w:val="6A7CA032"/>
    <w:rsid w:val="6E35BABA"/>
    <w:rsid w:val="72406FDF"/>
    <w:rsid w:val="7695CB2E"/>
    <w:rsid w:val="790B5C60"/>
    <w:rsid w:val="79DEF48F"/>
    <w:rsid w:val="7D36D2E2"/>
    <w:rsid w:val="7E17E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microsoft.com/office/2016/09/relationships/commentsIds" Target="commentsIds.xml" Id="R362f1aca1e0a4dd3" /><Relationship Type="http://schemas.microsoft.com/office/2011/relationships/commentsExtended" Target="commentsExtended.xml" Id="Rddc315d0f695497f" /><Relationship Type="http://schemas.microsoft.com/office/2011/relationships/people" Target="people.xml" Id="R1997b08ead834d2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F30E6-CFB3-4384-B732-ADC19D24DA3A}"/>
</file>

<file path=customXml/itemProps2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8B251D1A-8B63-4866-AD24-E54E93BAFE8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17</revision>
  <lastPrinted>2022-12-08T19:55:00.0000000Z</lastPrinted>
  <dcterms:created xsi:type="dcterms:W3CDTF">2023-01-27T20:56:00.0000000Z</dcterms:created>
  <dcterms:modified xsi:type="dcterms:W3CDTF">2026-07-29T15:56:19.6342316Z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